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6A8AB" w14:textId="7C844645" w:rsidR="00EC69FE" w:rsidRPr="0037631E" w:rsidRDefault="00EC69FE" w:rsidP="00B05D53">
      <w:pPr>
        <w:spacing w:after="0" w:line="240" w:lineRule="auto"/>
        <w:ind w:left="283"/>
        <w:jc w:val="center"/>
        <w:rPr>
          <w:rFonts w:ascii="GHEA Grapalat" w:eastAsia="Calibri" w:hAnsi="GHEA Grapalat"/>
          <w:b/>
        </w:rPr>
      </w:pPr>
      <w:bookmarkStart w:id="0" w:name="_GoBack"/>
      <w:bookmarkEnd w:id="0"/>
      <w:r w:rsidRPr="0037631E">
        <w:rPr>
          <w:rFonts w:ascii="GHEA Grapalat" w:eastAsia="Calibri" w:hAnsi="GHEA Grapalat"/>
          <w:b/>
        </w:rPr>
        <w:t>ANNOUNCEMENT*</w:t>
      </w:r>
    </w:p>
    <w:p w14:paraId="1E517CDE" w14:textId="77777777" w:rsidR="00EC69FE" w:rsidRPr="0037631E" w:rsidRDefault="00EC69FE" w:rsidP="00B05D53">
      <w:pPr>
        <w:spacing w:after="0" w:line="240" w:lineRule="auto"/>
        <w:ind w:left="283"/>
        <w:jc w:val="center"/>
        <w:rPr>
          <w:rFonts w:ascii="GHEA Grapalat" w:eastAsia="Calibri" w:hAnsi="GHEA Grapalat"/>
          <w:b/>
        </w:rPr>
      </w:pPr>
      <w:r w:rsidRPr="0037631E">
        <w:rPr>
          <w:rFonts w:ascii="GHEA Grapalat" w:eastAsia="Calibri" w:hAnsi="GHEA Grapalat"/>
          <w:b/>
        </w:rPr>
        <w:t>On Request for Quotation</w:t>
      </w:r>
    </w:p>
    <w:p w14:paraId="373014D6" w14:textId="43A7B1A1" w:rsidR="00EC69FE" w:rsidRPr="0037631E" w:rsidRDefault="00EC69FE" w:rsidP="00EC69FE">
      <w:pPr>
        <w:spacing w:line="240" w:lineRule="auto"/>
        <w:ind w:left="283"/>
        <w:jc w:val="center"/>
        <w:rPr>
          <w:rFonts w:ascii="GHEA Grapalat" w:eastAsia="Calibri" w:hAnsi="GHEA Grapalat"/>
          <w:b/>
        </w:rPr>
      </w:pPr>
      <w:r w:rsidRPr="0037631E">
        <w:rPr>
          <w:rFonts w:ascii="GHEA Grapalat" w:eastAsia="Calibri" w:hAnsi="GHEA Grapalat"/>
          <w:b/>
        </w:rPr>
        <w:t xml:space="preserve">The text of this announcement is approved by the Decision N 1 of Request for Quotation Committee dated </w:t>
      </w:r>
      <w:r w:rsidR="0091037E">
        <w:rPr>
          <w:rFonts w:ascii="GHEA Grapalat" w:eastAsia="Calibri" w:hAnsi="GHEA Grapalat"/>
          <w:b/>
          <w:color w:val="FF0000"/>
        </w:rPr>
        <w:t>1</w:t>
      </w:r>
      <w:r w:rsidR="001A259C" w:rsidRPr="001A259C">
        <w:rPr>
          <w:rFonts w:ascii="GHEA Grapalat" w:eastAsia="Calibri" w:hAnsi="GHEA Grapalat"/>
          <w:b/>
          <w:color w:val="FF0000"/>
        </w:rPr>
        <w:t>8</w:t>
      </w:r>
      <w:r w:rsidR="00427D75" w:rsidRPr="00A32E27">
        <w:rPr>
          <w:rFonts w:ascii="GHEA Grapalat" w:eastAsia="Calibri" w:hAnsi="GHEA Grapalat"/>
          <w:b/>
          <w:color w:val="FF0000"/>
        </w:rPr>
        <w:t xml:space="preserve"> </w:t>
      </w:r>
      <w:r w:rsidR="00924531">
        <w:rPr>
          <w:rFonts w:ascii="GHEA Grapalat" w:eastAsia="Calibri" w:hAnsi="GHEA Grapalat"/>
          <w:b/>
          <w:color w:val="FF0000"/>
        </w:rPr>
        <w:t>May</w:t>
      </w:r>
      <w:r w:rsidR="00B67D2A" w:rsidRPr="00A32E27">
        <w:rPr>
          <w:rFonts w:ascii="GHEA Grapalat" w:eastAsia="Calibri" w:hAnsi="GHEA Grapalat"/>
          <w:b/>
          <w:color w:val="FF0000"/>
        </w:rPr>
        <w:t>, 202</w:t>
      </w:r>
      <w:r w:rsidR="0091037E">
        <w:rPr>
          <w:rFonts w:ascii="GHEA Grapalat" w:eastAsia="Calibri" w:hAnsi="GHEA Grapalat"/>
          <w:b/>
          <w:color w:val="FF0000"/>
        </w:rPr>
        <w:t>2</w:t>
      </w:r>
      <w:r w:rsidRPr="00A32E27">
        <w:rPr>
          <w:rFonts w:ascii="GHEA Grapalat" w:eastAsia="Calibri" w:hAnsi="GHEA Grapalat"/>
          <w:b/>
          <w:color w:val="FF0000"/>
        </w:rPr>
        <w:t xml:space="preserve"> </w:t>
      </w:r>
      <w:r w:rsidRPr="0037631E">
        <w:rPr>
          <w:rFonts w:ascii="GHEA Grapalat" w:eastAsia="Calibri" w:hAnsi="GHEA Grapalat"/>
          <w:b/>
        </w:rPr>
        <w:t>and is being published according to Article 27 of the Law of the Republic of Armenia "On Procurement".</w:t>
      </w:r>
    </w:p>
    <w:p w14:paraId="4A9C1475" w14:textId="2DA6A048" w:rsidR="00EC69FE" w:rsidRDefault="00EC69FE" w:rsidP="00EC69FE">
      <w:pPr>
        <w:keepNext/>
        <w:spacing w:line="240" w:lineRule="auto"/>
        <w:jc w:val="center"/>
        <w:outlineLvl w:val="2"/>
        <w:rPr>
          <w:rFonts w:ascii="GHEA Grapalat" w:hAnsi="GHEA Grapalat"/>
          <w:b/>
          <w:u w:val="single"/>
          <w:lang w:val="af-ZA"/>
        </w:rPr>
      </w:pPr>
      <w:r w:rsidRPr="0037631E">
        <w:rPr>
          <w:rFonts w:ascii="GHEA Grapalat" w:hAnsi="GHEA Grapalat"/>
          <w:b/>
          <w:lang w:val="en-AU"/>
        </w:rPr>
        <w:t xml:space="preserve">Code of the Request for Quotation: </w:t>
      </w:r>
      <w:r w:rsidR="00924531">
        <w:rPr>
          <w:rFonts w:ascii="GHEA Grapalat" w:hAnsi="GHEA Grapalat"/>
          <w:b/>
          <w:color w:val="FF0000"/>
          <w:lang w:val="af-ZA"/>
        </w:rPr>
        <w:t>ԵՔԿԱ-ԳՀԾՁԲ-22/14</w:t>
      </w:r>
      <w:r w:rsidRPr="0037631E">
        <w:rPr>
          <w:rFonts w:ascii="GHEA Grapalat" w:hAnsi="GHEA Grapalat"/>
          <w:b/>
          <w:u w:val="single"/>
          <w:lang w:val="af-ZA"/>
        </w:rPr>
        <w:t xml:space="preserve"> </w:t>
      </w:r>
    </w:p>
    <w:p w14:paraId="60C9A79D" w14:textId="62C2C697"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 xml:space="preserve">The Client, </w:t>
      </w:r>
      <w:r w:rsidR="0091037E">
        <w:rPr>
          <w:rFonts w:ascii="GHEA Grapalat" w:eastAsia="Calibri" w:hAnsi="GHEA Grapalat"/>
        </w:rPr>
        <w:t>“Yerevan Zoo” NGO</w:t>
      </w:r>
      <w:r w:rsidRPr="0037631E">
        <w:rPr>
          <w:rFonts w:ascii="GHEA Grapalat" w:eastAsia="Calibri" w:hAnsi="GHEA Grapalat"/>
        </w:rPr>
        <w:t xml:space="preserve"> located at </w:t>
      </w:r>
      <w:proofErr w:type="spellStart"/>
      <w:r w:rsidR="0091037E">
        <w:rPr>
          <w:rFonts w:ascii="GHEA Grapalat" w:eastAsia="Calibri" w:hAnsi="GHEA Grapalat"/>
        </w:rPr>
        <w:t>st.</w:t>
      </w:r>
      <w:proofErr w:type="spellEnd"/>
      <w:r w:rsidR="0091037E">
        <w:rPr>
          <w:rFonts w:ascii="GHEA Grapalat" w:eastAsia="Calibri" w:hAnsi="GHEA Grapalat"/>
        </w:rPr>
        <w:t xml:space="preserve"> </w:t>
      </w:r>
      <w:proofErr w:type="spellStart"/>
      <w:r w:rsidR="0091037E">
        <w:rPr>
          <w:rFonts w:ascii="GHEA Grapalat" w:eastAsia="Calibri" w:hAnsi="GHEA Grapalat"/>
        </w:rPr>
        <w:t>Myasnikyan</w:t>
      </w:r>
      <w:proofErr w:type="spellEnd"/>
      <w:r w:rsidR="0091037E">
        <w:rPr>
          <w:rFonts w:ascii="GHEA Grapalat" w:eastAsia="Calibri" w:hAnsi="GHEA Grapalat"/>
        </w:rPr>
        <w:t xml:space="preserve"> 20, Yerevan, RA</w:t>
      </w:r>
      <w:r w:rsidRPr="0037631E">
        <w:rPr>
          <w:rFonts w:ascii="GHEA Grapalat" w:eastAsia="Calibri" w:hAnsi="GHEA Grapalat"/>
        </w:rPr>
        <w:t xml:space="preserve"> is announcing request for quotation which is being carried out in one phase.</w:t>
      </w:r>
    </w:p>
    <w:p w14:paraId="33302D71" w14:textId="43294B82"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 xml:space="preserve">The selected bidder will be required to sign a contract </w:t>
      </w:r>
      <w:r w:rsidRPr="00A32E27">
        <w:rPr>
          <w:rFonts w:ascii="GHEA Grapalat" w:eastAsia="Calibri" w:hAnsi="GHEA Grapalat"/>
          <w:color w:val="FF0000"/>
        </w:rPr>
        <w:t xml:space="preserve">for </w:t>
      </w:r>
      <w:r w:rsidR="00924531" w:rsidRPr="00924531">
        <w:rPr>
          <w:rFonts w:ascii="GHEA Grapalat" w:eastAsia="Calibri" w:hAnsi="GHEA Grapalat"/>
          <w:b/>
          <w:color w:val="FF0000"/>
        </w:rPr>
        <w:t xml:space="preserve">current garden maintenance services </w:t>
      </w:r>
      <w:r w:rsidRPr="0037631E">
        <w:rPr>
          <w:rFonts w:ascii="GHEA Grapalat" w:eastAsia="Calibri" w:hAnsi="GHEA Grapalat"/>
        </w:rPr>
        <w:t>(hereinafter referred to as the contract).</w:t>
      </w:r>
    </w:p>
    <w:p w14:paraId="5A4C281C" w14:textId="77777777"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According to the terms of Article 7 of the RA Law “On Procurement”, all persons or entities, irrespective of being a foreigner, a foreign entity or a stateless person, has the qual right to participate in request for quotation.</w:t>
      </w:r>
    </w:p>
    <w:p w14:paraId="36AB8EC4" w14:textId="77777777"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14:paraId="6E90D1D0" w14:textId="77777777"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14:paraId="44CE05E2" w14:textId="388E38E4"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To receive the invitation of the request for quotation in hard copy it is required to apply to the Client on the 7</w:t>
      </w:r>
      <w:r w:rsidRPr="0037631E">
        <w:rPr>
          <w:rFonts w:ascii="GHEA Grapalat" w:eastAsia="Calibri" w:hAnsi="GHEA Grapalat"/>
          <w:vertAlign w:val="superscript"/>
        </w:rPr>
        <w:t>th</w:t>
      </w:r>
      <w:r w:rsidRPr="0037631E">
        <w:rPr>
          <w:rFonts w:ascii="GHEA Grapalat" w:eastAsia="Calibri" w:hAnsi="GHEA Grapalat"/>
        </w:rPr>
        <w:t xml:space="preserve"> day as from the day of publication of the announcement, at </w:t>
      </w:r>
      <w:r w:rsidR="00924531">
        <w:rPr>
          <w:rFonts w:ascii="GHEA Grapalat" w:eastAsia="Calibri" w:hAnsi="GHEA Grapalat"/>
        </w:rPr>
        <w:t>12:00</w:t>
      </w:r>
      <w:r w:rsidRPr="0037631E">
        <w:rPr>
          <w:rFonts w:ascii="GHEA Grapalat" w:eastAsia="Calibri" w:hAnsi="GHEA Grapalat"/>
        </w:rPr>
        <w:t xml:space="preserve">. To receive an invitation in a hard copy it is necessary to send a written request to the Client. The Client ensures the provision of the hard copy free of charge within the working day following day of the receipt of such request. </w:t>
      </w:r>
    </w:p>
    <w:p w14:paraId="2EC4898B" w14:textId="77777777"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In case of getting a request for providing the invitation electronically, the Client shall ensure the provision of invitation electronically within the working day following the day of receipt of such a request.</w:t>
      </w:r>
    </w:p>
    <w:p w14:paraId="44DD5630" w14:textId="77777777"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 xml:space="preserve">Not getting an invitation in the prescribed order shall not restrict the right of the participant to participate in this procedure. </w:t>
      </w:r>
    </w:p>
    <w:p w14:paraId="7A404E38" w14:textId="2455140D"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 xml:space="preserve">The bids for the request for quotation should be submitted </w:t>
      </w:r>
      <w:r w:rsidRPr="0037631E">
        <w:rPr>
          <w:rFonts w:ascii="GHEA Grapalat" w:hAnsi="GHEA Grapalat"/>
        </w:rPr>
        <w:t xml:space="preserve">in the form of documents </w:t>
      </w:r>
      <w:r w:rsidRPr="0037631E">
        <w:rPr>
          <w:rFonts w:ascii="GHEA Grapalat" w:eastAsia="Calibri" w:hAnsi="GHEA Grapalat"/>
        </w:rPr>
        <w:t>on the 7</w:t>
      </w:r>
      <w:r w:rsidRPr="0037631E">
        <w:rPr>
          <w:rFonts w:ascii="GHEA Grapalat" w:eastAsia="Calibri" w:hAnsi="GHEA Grapalat"/>
          <w:vertAlign w:val="superscript"/>
        </w:rPr>
        <w:t>th</w:t>
      </w:r>
      <w:r w:rsidRPr="0037631E">
        <w:rPr>
          <w:rFonts w:ascii="GHEA Grapalat" w:eastAsia="Calibri" w:hAnsi="GHEA Grapalat"/>
        </w:rPr>
        <w:t xml:space="preserve"> day as from the day of publication of the announcement, </w:t>
      </w:r>
      <w:r w:rsidRPr="002622D1">
        <w:rPr>
          <w:rFonts w:ascii="GHEA Grapalat" w:eastAsia="Calibri" w:hAnsi="GHEA Grapalat"/>
          <w:b/>
        </w:rPr>
        <w:t xml:space="preserve">at </w:t>
      </w:r>
      <w:r w:rsidR="001A259C">
        <w:rPr>
          <w:rFonts w:ascii="GHEA Grapalat" w:eastAsia="Calibri" w:hAnsi="GHEA Grapalat"/>
          <w:b/>
          <w:color w:val="FF0000"/>
        </w:rPr>
        <w:t>1</w:t>
      </w:r>
      <w:r w:rsidR="00924531">
        <w:rPr>
          <w:rFonts w:ascii="GHEA Grapalat" w:eastAsia="Calibri" w:hAnsi="GHEA Grapalat"/>
          <w:b/>
          <w:color w:val="FF0000"/>
        </w:rPr>
        <w:t>2</w:t>
      </w:r>
      <w:r w:rsidR="001A259C">
        <w:rPr>
          <w:rFonts w:ascii="GHEA Grapalat" w:eastAsia="Calibri" w:hAnsi="GHEA Grapalat"/>
          <w:b/>
          <w:color w:val="FF0000"/>
        </w:rPr>
        <w:t>:0</w:t>
      </w:r>
      <w:r w:rsidR="00924531">
        <w:rPr>
          <w:rFonts w:ascii="GHEA Grapalat" w:eastAsia="Calibri" w:hAnsi="GHEA Grapalat"/>
          <w:b/>
          <w:color w:val="FF0000"/>
        </w:rPr>
        <w:t>0</w:t>
      </w:r>
      <w:r w:rsidRPr="00A32E27">
        <w:rPr>
          <w:rFonts w:ascii="GHEA Grapalat" w:eastAsia="Calibri" w:hAnsi="GHEA Grapalat"/>
          <w:b/>
          <w:color w:val="FF0000"/>
        </w:rPr>
        <w:t xml:space="preserve">, on </w:t>
      </w:r>
      <w:r w:rsidR="00924531">
        <w:rPr>
          <w:rFonts w:ascii="GHEA Grapalat" w:eastAsia="Calibri" w:hAnsi="GHEA Grapalat"/>
          <w:b/>
          <w:color w:val="FF0000"/>
        </w:rPr>
        <w:t>May</w:t>
      </w:r>
      <w:r w:rsidR="001E2B64" w:rsidRPr="00A32E27">
        <w:rPr>
          <w:rFonts w:ascii="GHEA Grapalat" w:eastAsia="Calibri" w:hAnsi="GHEA Grapalat"/>
          <w:b/>
          <w:color w:val="FF0000"/>
        </w:rPr>
        <w:t xml:space="preserve"> </w:t>
      </w:r>
      <w:r w:rsidR="00105947">
        <w:rPr>
          <w:rFonts w:ascii="GHEA Grapalat" w:eastAsia="Calibri" w:hAnsi="GHEA Grapalat"/>
          <w:b/>
          <w:color w:val="FF0000"/>
        </w:rPr>
        <w:t>2</w:t>
      </w:r>
      <w:r w:rsidR="001A259C">
        <w:rPr>
          <w:rFonts w:ascii="GHEA Grapalat" w:eastAsia="Calibri" w:hAnsi="GHEA Grapalat"/>
          <w:b/>
          <w:color w:val="FF0000"/>
        </w:rPr>
        <w:t>5</w:t>
      </w:r>
      <w:r w:rsidRPr="00A32E27">
        <w:rPr>
          <w:rFonts w:ascii="GHEA Grapalat" w:eastAsia="Calibri" w:hAnsi="GHEA Grapalat"/>
          <w:b/>
          <w:color w:val="FF0000"/>
        </w:rPr>
        <w:t>, 202</w:t>
      </w:r>
      <w:r w:rsidR="0091037E">
        <w:rPr>
          <w:rFonts w:ascii="GHEA Grapalat" w:eastAsia="Calibri" w:hAnsi="GHEA Grapalat"/>
          <w:b/>
          <w:color w:val="FF0000"/>
        </w:rPr>
        <w:t>2</w:t>
      </w:r>
      <w:r w:rsidRPr="00A32E27">
        <w:rPr>
          <w:rFonts w:ascii="GHEA Grapalat" w:eastAsia="Calibri" w:hAnsi="GHEA Grapalat"/>
          <w:color w:val="FF0000"/>
        </w:rPr>
        <w:t xml:space="preserve">. </w:t>
      </w:r>
    </w:p>
    <w:p w14:paraId="1005B1EF" w14:textId="5BF719B6"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The bids can be submitted in English and Russian, besides Armenian.</w:t>
      </w:r>
      <w:r w:rsidRPr="0037631E">
        <w:rPr>
          <w:rFonts w:ascii="GHEA Grapalat" w:eastAsia="Calibri" w:hAnsi="GHEA Grapalat"/>
          <w:b/>
        </w:rPr>
        <w:t xml:space="preserve"> </w:t>
      </w:r>
      <w:r w:rsidRPr="0037631E">
        <w:rPr>
          <w:rFonts w:ascii="GHEA Grapalat" w:hAnsi="GHEA Grapalat"/>
        </w:rPr>
        <w:t xml:space="preserve">In the form of documents </w:t>
      </w:r>
      <w:r w:rsidRPr="0037631E">
        <w:rPr>
          <w:rFonts w:ascii="GHEA Grapalat" w:eastAsia="Calibri" w:hAnsi="GHEA Grapalat"/>
        </w:rPr>
        <w:t>on the 7</w:t>
      </w:r>
      <w:r w:rsidRPr="0037631E">
        <w:rPr>
          <w:rFonts w:ascii="GHEA Grapalat" w:eastAsia="Calibri" w:hAnsi="GHEA Grapalat"/>
          <w:vertAlign w:val="superscript"/>
        </w:rPr>
        <w:t>th</w:t>
      </w:r>
      <w:r w:rsidRPr="0037631E">
        <w:rPr>
          <w:rFonts w:ascii="GHEA Grapalat" w:eastAsia="Calibri" w:hAnsi="GHEA Grapalat"/>
        </w:rPr>
        <w:t xml:space="preserve"> day as from the day of publication of the announcement, at </w:t>
      </w:r>
      <w:r w:rsidR="00924531">
        <w:rPr>
          <w:rFonts w:ascii="GHEA Grapalat" w:eastAsia="Calibri" w:hAnsi="GHEA Grapalat"/>
        </w:rPr>
        <w:t>12:00</w:t>
      </w:r>
      <w:r w:rsidRPr="0037631E">
        <w:rPr>
          <w:rFonts w:ascii="GHEA Grapalat" w:eastAsia="Calibri" w:hAnsi="GHEA Grapalat"/>
        </w:rPr>
        <w:t xml:space="preserve">.  </w:t>
      </w:r>
    </w:p>
    <w:p w14:paraId="4587CD67" w14:textId="77777777"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 xml:space="preserve">The complaints regarding this procedure should be presented to Procurement Appeals Board at the following address 1, </w:t>
      </w:r>
      <w:proofErr w:type="spellStart"/>
      <w:r w:rsidRPr="0037631E">
        <w:rPr>
          <w:rFonts w:ascii="GHEA Grapalat" w:eastAsia="Calibri" w:hAnsi="GHEA Grapalat"/>
        </w:rPr>
        <w:t>Melik-Adamyan</w:t>
      </w:r>
      <w:proofErr w:type="spellEnd"/>
      <w:r w:rsidRPr="0037631E">
        <w:rPr>
          <w:rFonts w:ascii="GHEA Grapalat" w:eastAsia="Calibri" w:hAnsi="GHEA Grapalat"/>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05DFCF60" w14:textId="1F46D9D1" w:rsidR="00EC69FE" w:rsidRPr="0037631E" w:rsidRDefault="00EC69FE" w:rsidP="00EC69FE">
      <w:pPr>
        <w:spacing w:after="0" w:line="240" w:lineRule="auto"/>
        <w:ind w:firstLine="720"/>
        <w:jc w:val="both"/>
        <w:rPr>
          <w:rFonts w:ascii="GHEA Grapalat" w:eastAsia="Calibri" w:hAnsi="GHEA Grapalat"/>
        </w:rPr>
      </w:pPr>
      <w:r w:rsidRPr="0037631E">
        <w:rPr>
          <w:rFonts w:ascii="GHEA Grapalat" w:eastAsia="Calibri" w:hAnsi="GHEA Grapalat"/>
        </w:rPr>
        <w:t xml:space="preserve">For further information regarding this announcement, you can apply </w:t>
      </w:r>
      <w:r w:rsidR="00A32E27">
        <w:rPr>
          <w:rFonts w:ascii="GHEA Grapalat" w:eastAsia="Calibri" w:hAnsi="GHEA Grapalat"/>
          <w:b/>
        </w:rPr>
        <w:t>H. Gulabyan</w:t>
      </w:r>
      <w:r w:rsidRPr="0037631E">
        <w:rPr>
          <w:rFonts w:ascii="GHEA Grapalat" w:eastAsia="Calibri" w:hAnsi="GHEA Grapalat"/>
        </w:rPr>
        <w:t xml:space="preserve">, Secretary to the Evaluation Committee. </w:t>
      </w:r>
    </w:p>
    <w:p w14:paraId="76233903" w14:textId="77777777" w:rsidR="00EC69FE" w:rsidRPr="0037631E" w:rsidRDefault="00EC69FE" w:rsidP="00EC69FE">
      <w:pPr>
        <w:pStyle w:val="BodyTextIndent"/>
        <w:spacing w:line="240" w:lineRule="auto"/>
        <w:rPr>
          <w:rFonts w:ascii="Times New Roman" w:eastAsia="Calibri" w:hAnsi="Times New Roman"/>
          <w:b/>
          <w:i w:val="0"/>
          <w:sz w:val="22"/>
          <w:szCs w:val="22"/>
          <w:lang w:val="en-US"/>
        </w:rPr>
      </w:pPr>
    </w:p>
    <w:p w14:paraId="404F2F8F" w14:textId="4DBF38F7" w:rsidR="00EC69FE" w:rsidRPr="00A32E27" w:rsidRDefault="00EC69FE" w:rsidP="00EC69FE">
      <w:pPr>
        <w:pStyle w:val="BodyTextIndent"/>
        <w:spacing w:line="240" w:lineRule="auto"/>
        <w:rPr>
          <w:rFonts w:ascii="GHEA Grapalat" w:eastAsia="Calibri" w:hAnsi="GHEA Grapalat"/>
          <w:b/>
          <w:i w:val="0"/>
          <w:sz w:val="22"/>
          <w:szCs w:val="22"/>
          <w:lang w:val="en-US"/>
        </w:rPr>
      </w:pPr>
      <w:r w:rsidRPr="0037631E">
        <w:rPr>
          <w:rFonts w:ascii="GHEA Grapalat" w:eastAsia="Calibri" w:hAnsi="GHEA Grapalat"/>
          <w:b/>
          <w:i w:val="0"/>
          <w:sz w:val="22"/>
          <w:szCs w:val="22"/>
          <w:lang w:val="en-US"/>
        </w:rPr>
        <w:t xml:space="preserve">Tel: </w:t>
      </w:r>
      <w:r w:rsidRPr="00621C33">
        <w:rPr>
          <w:rFonts w:ascii="GHEA Grapalat" w:hAnsi="GHEA Grapalat"/>
          <w:i w:val="0"/>
          <w:sz w:val="22"/>
          <w:szCs w:val="22"/>
          <w:lang w:val="hy-AM"/>
        </w:rPr>
        <w:t xml:space="preserve">+374 </w:t>
      </w:r>
      <w:r w:rsidR="00A32E27">
        <w:rPr>
          <w:rFonts w:ascii="GHEA Grapalat" w:hAnsi="GHEA Grapalat"/>
          <w:i w:val="0"/>
          <w:sz w:val="22"/>
          <w:szCs w:val="22"/>
          <w:lang w:val="en-US"/>
        </w:rPr>
        <w:t>93 074480</w:t>
      </w:r>
    </w:p>
    <w:p w14:paraId="38E06A60" w14:textId="23BD3C0A" w:rsidR="00EC69FE" w:rsidRPr="0037631E" w:rsidRDefault="00EC69FE" w:rsidP="00EC69FE">
      <w:pPr>
        <w:spacing w:after="0" w:line="240" w:lineRule="auto"/>
        <w:ind w:firstLine="720"/>
        <w:jc w:val="both"/>
        <w:rPr>
          <w:rFonts w:ascii="GHEA Grapalat" w:eastAsia="Calibri" w:hAnsi="GHEA Grapalat"/>
          <w:b/>
        </w:rPr>
      </w:pPr>
      <w:r w:rsidRPr="0037631E">
        <w:rPr>
          <w:rFonts w:ascii="GHEA Grapalat" w:eastAsia="Calibri" w:hAnsi="GHEA Grapalat"/>
          <w:b/>
        </w:rPr>
        <w:t xml:space="preserve">Email: </w:t>
      </w:r>
      <w:hyperlink r:id="rId11" w:history="1">
        <w:r w:rsidR="0091037E" w:rsidRPr="00B61438">
          <w:rPr>
            <w:rStyle w:val="Hyperlink"/>
            <w:rFonts w:ascii="GHEA Grapalat" w:eastAsia="Calibri" w:hAnsi="GHEA Grapalat"/>
          </w:rPr>
          <w:t>procurement.yerevanzoo@gmail.com</w:t>
        </w:r>
      </w:hyperlink>
      <w:r w:rsidR="0091037E">
        <w:rPr>
          <w:rFonts w:ascii="GHEA Grapalat" w:eastAsia="Calibri" w:hAnsi="GHEA Grapalat"/>
        </w:rPr>
        <w:t xml:space="preserve"> </w:t>
      </w:r>
    </w:p>
    <w:p w14:paraId="145DAE28" w14:textId="7BE21D8A" w:rsidR="00EC69FE" w:rsidRDefault="00EC69FE" w:rsidP="00EC69FE">
      <w:pPr>
        <w:spacing w:line="240" w:lineRule="auto"/>
        <w:ind w:firstLine="720"/>
        <w:jc w:val="both"/>
        <w:rPr>
          <w:rFonts w:ascii="GHEA Grapalat" w:eastAsia="Calibri" w:hAnsi="GHEA Grapalat"/>
        </w:rPr>
      </w:pPr>
      <w:r w:rsidRPr="0037631E">
        <w:rPr>
          <w:rFonts w:ascii="GHEA Grapalat" w:eastAsia="Calibri" w:hAnsi="GHEA Grapalat"/>
          <w:b/>
        </w:rPr>
        <w:t xml:space="preserve">Client: </w:t>
      </w:r>
      <w:r w:rsidR="0091037E">
        <w:rPr>
          <w:rFonts w:ascii="GHEA Grapalat" w:eastAsia="Calibri" w:hAnsi="GHEA Grapalat"/>
        </w:rPr>
        <w:t>“Yerevan Zoo” NGO</w:t>
      </w:r>
    </w:p>
    <w:p w14:paraId="68EF00BB" w14:textId="77777777" w:rsidR="00EC69FE" w:rsidRPr="0037631E" w:rsidRDefault="00EC69FE" w:rsidP="00EC69FE">
      <w:pPr>
        <w:spacing w:line="240" w:lineRule="auto"/>
        <w:ind w:firstLine="720"/>
        <w:jc w:val="both"/>
        <w:rPr>
          <w:rFonts w:ascii="GHEA Grapalat" w:eastAsia="Calibri" w:hAnsi="GHEA Grapalat"/>
          <w:b/>
        </w:rPr>
      </w:pPr>
    </w:p>
    <w:p w14:paraId="77309A1C" w14:textId="5685C5D0" w:rsidR="00F924AD" w:rsidRPr="00EC69FE" w:rsidRDefault="00EC69FE" w:rsidP="00427D75">
      <w:pPr>
        <w:spacing w:line="240" w:lineRule="auto"/>
        <w:jc w:val="both"/>
        <w:rPr>
          <w:lang w:val="af-ZA"/>
        </w:rPr>
      </w:pPr>
      <w:r w:rsidRPr="0037631E">
        <w:rPr>
          <w:rFonts w:ascii="Calibri" w:hAnsi="Calibri" w:cs="Calibri"/>
          <w:bCs/>
          <w:iCs/>
          <w:lang w:val="en-GB"/>
        </w:rPr>
        <w:t> </w:t>
      </w:r>
      <w:r w:rsidRPr="0037631E">
        <w:rPr>
          <w:rFonts w:ascii="GHEA Grapalat" w:hAnsi="GHEA Grapalat"/>
          <w:bCs/>
          <w:iCs/>
          <w:lang w:val="en-GB"/>
        </w:rPr>
        <w:t>*In the text, in case of non-existent claims and distinctions, preferences are put forward in the Armenian language</w:t>
      </w:r>
      <w:r w:rsidR="00427D75">
        <w:rPr>
          <w:rFonts w:ascii="GHEA Grapalat" w:hAnsi="GHEA Grapalat"/>
          <w:bCs/>
          <w:iCs/>
          <w:lang w:val="en-GB"/>
        </w:rPr>
        <w:t>.</w:t>
      </w:r>
    </w:p>
    <w:sectPr w:rsidR="00F924AD" w:rsidRPr="00EC69FE" w:rsidSect="009027E1">
      <w:headerReference w:type="even" r:id="rId12"/>
      <w:headerReference w:type="first" r:id="rId13"/>
      <w:pgSz w:w="11906" w:h="16838" w:code="9"/>
      <w:pgMar w:top="720"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3EBBD" w14:textId="77777777" w:rsidR="00C30329" w:rsidRDefault="00C30329" w:rsidP="00D45945">
      <w:pPr>
        <w:spacing w:after="0" w:line="240" w:lineRule="auto"/>
      </w:pPr>
      <w:r>
        <w:separator/>
      </w:r>
    </w:p>
  </w:endnote>
  <w:endnote w:type="continuationSeparator" w:id="0">
    <w:p w14:paraId="3DBB155C" w14:textId="77777777" w:rsidR="00C30329" w:rsidRDefault="00C30329"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AA555" w14:textId="77777777" w:rsidR="00C30329" w:rsidRDefault="00C30329" w:rsidP="00D45945">
      <w:pPr>
        <w:spacing w:after="0" w:line="240" w:lineRule="auto"/>
      </w:pPr>
      <w:r>
        <w:separator/>
      </w:r>
    </w:p>
  </w:footnote>
  <w:footnote w:type="continuationSeparator" w:id="0">
    <w:p w14:paraId="7BB5BF97" w14:textId="77777777" w:rsidR="00C30329" w:rsidRDefault="00C30329"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4EBED" w14:textId="77777777" w:rsidR="00F924AD" w:rsidRDefault="00C30329">
    <w:pPr>
      <w:pStyle w:val="Header"/>
    </w:pPr>
    <w:r>
      <w:rPr>
        <w:noProof/>
        <w:lang w:eastAsia="en-US"/>
      </w:rPr>
      <w:pict w14:anchorId="5712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2990829" o:spid="_x0000_s2050" type="#_x0000_t75" alt="Logo for background" style="position:absolute;left:0;text-align:left;margin-left:0;margin-top:0;width:622.2pt;height:804.45pt;z-index:-251651072;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B525B" w14:textId="77777777" w:rsidR="00F924AD" w:rsidRDefault="00C30329">
    <w:pPr>
      <w:pStyle w:val="Header"/>
    </w:pPr>
    <w:r>
      <w:rPr>
        <w:noProof/>
        <w:lang w:eastAsia="en-US"/>
      </w:rPr>
      <w:pict w14:anchorId="6D053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2990828" o:spid="_x0000_s2049" type="#_x0000_t75" alt="Logo for background" style="position:absolute;left:0;text-align:left;margin-left:0;margin-top:0;width:622.2pt;height:804.45pt;z-index:-251652096;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hideSpelling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D39"/>
    <w:rsid w:val="0002506C"/>
    <w:rsid w:val="00083BAA"/>
    <w:rsid w:val="00091948"/>
    <w:rsid w:val="000D7B45"/>
    <w:rsid w:val="000E5896"/>
    <w:rsid w:val="00100511"/>
    <w:rsid w:val="00105947"/>
    <w:rsid w:val="0012420E"/>
    <w:rsid w:val="00163089"/>
    <w:rsid w:val="001766D6"/>
    <w:rsid w:val="001A1D28"/>
    <w:rsid w:val="001A259C"/>
    <w:rsid w:val="001B4F59"/>
    <w:rsid w:val="001C5095"/>
    <w:rsid w:val="001E2B64"/>
    <w:rsid w:val="00200F3B"/>
    <w:rsid w:val="00204F5C"/>
    <w:rsid w:val="00224485"/>
    <w:rsid w:val="00257DAC"/>
    <w:rsid w:val="002622D1"/>
    <w:rsid w:val="0026243D"/>
    <w:rsid w:val="002A2CF3"/>
    <w:rsid w:val="002C003A"/>
    <w:rsid w:val="002E379E"/>
    <w:rsid w:val="0033581C"/>
    <w:rsid w:val="00374677"/>
    <w:rsid w:val="003E084C"/>
    <w:rsid w:val="003E24DF"/>
    <w:rsid w:val="003E7A4C"/>
    <w:rsid w:val="0040225B"/>
    <w:rsid w:val="00427D75"/>
    <w:rsid w:val="00454CEC"/>
    <w:rsid w:val="004A2B0D"/>
    <w:rsid w:val="00506FF6"/>
    <w:rsid w:val="00537017"/>
    <w:rsid w:val="005550DA"/>
    <w:rsid w:val="00564809"/>
    <w:rsid w:val="005C2210"/>
    <w:rsid w:val="005E7AC8"/>
    <w:rsid w:val="00615018"/>
    <w:rsid w:val="0062123A"/>
    <w:rsid w:val="00621C33"/>
    <w:rsid w:val="00646E75"/>
    <w:rsid w:val="006F6F10"/>
    <w:rsid w:val="00720C32"/>
    <w:rsid w:val="00757500"/>
    <w:rsid w:val="00765BD2"/>
    <w:rsid w:val="00783E79"/>
    <w:rsid w:val="007B5AE8"/>
    <w:rsid w:val="007D5607"/>
    <w:rsid w:val="007D69AA"/>
    <w:rsid w:val="007F5192"/>
    <w:rsid w:val="00800E1B"/>
    <w:rsid w:val="008079E9"/>
    <w:rsid w:val="0085357E"/>
    <w:rsid w:val="00866698"/>
    <w:rsid w:val="008B7FD5"/>
    <w:rsid w:val="008E1B5F"/>
    <w:rsid w:val="008E6185"/>
    <w:rsid w:val="009027E1"/>
    <w:rsid w:val="0091037E"/>
    <w:rsid w:val="00924531"/>
    <w:rsid w:val="00970CE0"/>
    <w:rsid w:val="00985A01"/>
    <w:rsid w:val="00A16C60"/>
    <w:rsid w:val="00A32E27"/>
    <w:rsid w:val="00A65AD5"/>
    <w:rsid w:val="00A96CF8"/>
    <w:rsid w:val="00AA07CD"/>
    <w:rsid w:val="00AB5BDD"/>
    <w:rsid w:val="00AD330B"/>
    <w:rsid w:val="00B05D53"/>
    <w:rsid w:val="00B2481B"/>
    <w:rsid w:val="00B32F01"/>
    <w:rsid w:val="00B40D78"/>
    <w:rsid w:val="00B50294"/>
    <w:rsid w:val="00B67D2A"/>
    <w:rsid w:val="00B70B86"/>
    <w:rsid w:val="00B933F5"/>
    <w:rsid w:val="00C175B3"/>
    <w:rsid w:val="00C30329"/>
    <w:rsid w:val="00C32182"/>
    <w:rsid w:val="00C36890"/>
    <w:rsid w:val="00C539B0"/>
    <w:rsid w:val="00C664CF"/>
    <w:rsid w:val="00C665CF"/>
    <w:rsid w:val="00C70786"/>
    <w:rsid w:val="00C70B15"/>
    <w:rsid w:val="00C8222A"/>
    <w:rsid w:val="00CC550A"/>
    <w:rsid w:val="00CF1386"/>
    <w:rsid w:val="00CF4B0C"/>
    <w:rsid w:val="00D45945"/>
    <w:rsid w:val="00D4773F"/>
    <w:rsid w:val="00D64C0E"/>
    <w:rsid w:val="00D66593"/>
    <w:rsid w:val="00D962AB"/>
    <w:rsid w:val="00DA4BFB"/>
    <w:rsid w:val="00DA79AD"/>
    <w:rsid w:val="00DA79F0"/>
    <w:rsid w:val="00DF0640"/>
    <w:rsid w:val="00DF1437"/>
    <w:rsid w:val="00E14A80"/>
    <w:rsid w:val="00E24FD6"/>
    <w:rsid w:val="00E55D74"/>
    <w:rsid w:val="00E6540C"/>
    <w:rsid w:val="00E6649D"/>
    <w:rsid w:val="00E81E2A"/>
    <w:rsid w:val="00EC69FE"/>
    <w:rsid w:val="00ED13D0"/>
    <w:rsid w:val="00EE0952"/>
    <w:rsid w:val="00F051D1"/>
    <w:rsid w:val="00F61D39"/>
    <w:rsid w:val="00F924AD"/>
    <w:rsid w:val="00FA4057"/>
    <w:rsid w:val="00FE0F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1110D7C"/>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semiHidden="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9103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087547">
      <w:bodyDiv w:val="1"/>
      <w:marLeft w:val="0"/>
      <w:marRight w:val="0"/>
      <w:marTop w:val="0"/>
      <w:marBottom w:val="0"/>
      <w:divBdr>
        <w:top w:val="none" w:sz="0" w:space="0" w:color="auto"/>
        <w:left w:val="none" w:sz="0" w:space="0" w:color="auto"/>
        <w:bottom w:val="none" w:sz="0" w:space="0" w:color="auto"/>
        <w:right w:val="none" w:sz="0" w:space="0" w:color="auto"/>
      </w:divBdr>
      <w:divsChild>
        <w:div w:id="1499688460">
          <w:marLeft w:val="0"/>
          <w:marRight w:val="0"/>
          <w:marTop w:val="0"/>
          <w:marBottom w:val="0"/>
          <w:divBdr>
            <w:top w:val="none" w:sz="0" w:space="0" w:color="auto"/>
            <w:left w:val="none" w:sz="0" w:space="0" w:color="auto"/>
            <w:bottom w:val="none" w:sz="0" w:space="0" w:color="auto"/>
            <w:right w:val="none" w:sz="0" w:space="0" w:color="auto"/>
          </w:divBdr>
          <w:divsChild>
            <w:div w:id="1200703595">
              <w:marLeft w:val="0"/>
              <w:marRight w:val="0"/>
              <w:marTop w:val="0"/>
              <w:marBottom w:val="0"/>
              <w:divBdr>
                <w:top w:val="none" w:sz="0" w:space="0" w:color="auto"/>
                <w:left w:val="none" w:sz="0" w:space="0" w:color="auto"/>
                <w:bottom w:val="none" w:sz="0" w:space="0" w:color="auto"/>
                <w:right w:val="none" w:sz="0" w:space="0" w:color="auto"/>
              </w:divBdr>
              <w:divsChild>
                <w:div w:id="1203833195">
                  <w:marLeft w:val="0"/>
                  <w:marRight w:val="0"/>
                  <w:marTop w:val="0"/>
                  <w:marBottom w:val="0"/>
                  <w:divBdr>
                    <w:top w:val="none" w:sz="0" w:space="0" w:color="auto"/>
                    <w:left w:val="none" w:sz="0" w:space="0" w:color="auto"/>
                    <w:bottom w:val="none" w:sz="0" w:space="0" w:color="auto"/>
                    <w:right w:val="none" w:sz="0" w:space="0" w:color="auto"/>
                  </w:divBdr>
                  <w:divsChild>
                    <w:div w:id="130679890">
                      <w:marLeft w:val="0"/>
                      <w:marRight w:val="0"/>
                      <w:marTop w:val="0"/>
                      <w:marBottom w:val="0"/>
                      <w:divBdr>
                        <w:top w:val="none" w:sz="0" w:space="0" w:color="auto"/>
                        <w:left w:val="none" w:sz="0" w:space="0" w:color="auto"/>
                        <w:bottom w:val="none" w:sz="0" w:space="0" w:color="auto"/>
                        <w:right w:val="none" w:sz="0" w:space="0" w:color="auto"/>
                      </w:divBdr>
                      <w:divsChild>
                        <w:div w:id="1987513528">
                          <w:marLeft w:val="0"/>
                          <w:marRight w:val="0"/>
                          <w:marTop w:val="0"/>
                          <w:marBottom w:val="0"/>
                          <w:divBdr>
                            <w:top w:val="none" w:sz="0" w:space="0" w:color="auto"/>
                            <w:left w:val="none" w:sz="0" w:space="0" w:color="auto"/>
                            <w:bottom w:val="none" w:sz="0" w:space="0" w:color="auto"/>
                            <w:right w:val="none" w:sz="0" w:space="0" w:color="auto"/>
                          </w:divBdr>
                          <w:divsChild>
                            <w:div w:id="1953318879">
                              <w:marLeft w:val="0"/>
                              <w:marRight w:val="0"/>
                              <w:marTop w:val="0"/>
                              <w:marBottom w:val="0"/>
                              <w:divBdr>
                                <w:top w:val="none" w:sz="0" w:space="0" w:color="auto"/>
                                <w:left w:val="none" w:sz="0" w:space="0" w:color="auto"/>
                                <w:bottom w:val="none" w:sz="0" w:space="0" w:color="auto"/>
                                <w:right w:val="none" w:sz="0" w:space="0" w:color="auto"/>
                              </w:divBdr>
                            </w:div>
                            <w:div w:id="735250602">
                              <w:marLeft w:val="0"/>
                              <w:marRight w:val="0"/>
                              <w:marTop w:val="100"/>
                              <w:marBottom w:val="0"/>
                              <w:divBdr>
                                <w:top w:val="none" w:sz="0" w:space="0" w:color="auto"/>
                                <w:left w:val="none" w:sz="0" w:space="0" w:color="auto"/>
                                <w:bottom w:val="none" w:sz="0" w:space="0" w:color="auto"/>
                                <w:right w:val="none" w:sz="0" w:space="0" w:color="auto"/>
                              </w:divBdr>
                              <w:divsChild>
                                <w:div w:id="154762958">
                                  <w:marLeft w:val="0"/>
                                  <w:marRight w:val="0"/>
                                  <w:marTop w:val="0"/>
                                  <w:marBottom w:val="0"/>
                                  <w:divBdr>
                                    <w:top w:val="none" w:sz="0" w:space="0" w:color="auto"/>
                                    <w:left w:val="none" w:sz="0" w:space="0" w:color="auto"/>
                                    <w:bottom w:val="none" w:sz="0" w:space="0" w:color="auto"/>
                                    <w:right w:val="none" w:sz="0" w:space="0" w:color="auto"/>
                                  </w:divBdr>
                                  <w:divsChild>
                                    <w:div w:id="1643118939">
                                      <w:marLeft w:val="0"/>
                                      <w:marRight w:val="0"/>
                                      <w:marTop w:val="0"/>
                                      <w:marBottom w:val="0"/>
                                      <w:divBdr>
                                        <w:top w:val="none" w:sz="0" w:space="0" w:color="auto"/>
                                        <w:left w:val="none" w:sz="0" w:space="0" w:color="auto"/>
                                        <w:bottom w:val="none" w:sz="0" w:space="0" w:color="auto"/>
                                        <w:right w:val="none" w:sz="0" w:space="0" w:color="auto"/>
                                      </w:divBdr>
                                      <w:divsChild>
                                        <w:div w:id="154914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85389">
                                  <w:marLeft w:val="0"/>
                                  <w:marRight w:val="0"/>
                                  <w:marTop w:val="0"/>
                                  <w:marBottom w:val="0"/>
                                  <w:divBdr>
                                    <w:top w:val="none" w:sz="0" w:space="0" w:color="auto"/>
                                    <w:left w:val="none" w:sz="0" w:space="0" w:color="auto"/>
                                    <w:bottom w:val="none" w:sz="0" w:space="0" w:color="auto"/>
                                    <w:right w:val="none" w:sz="0" w:space="0" w:color="auto"/>
                                  </w:divBdr>
                                  <w:divsChild>
                                    <w:div w:id="1582443433">
                                      <w:marLeft w:val="0"/>
                                      <w:marRight w:val="0"/>
                                      <w:marTop w:val="0"/>
                                      <w:marBottom w:val="0"/>
                                      <w:divBdr>
                                        <w:top w:val="none" w:sz="0" w:space="0" w:color="auto"/>
                                        <w:left w:val="none" w:sz="0" w:space="0" w:color="auto"/>
                                        <w:bottom w:val="none" w:sz="0" w:space="0" w:color="auto"/>
                                        <w:right w:val="none" w:sz="0" w:space="0" w:color="auto"/>
                                      </w:divBdr>
                                    </w:div>
                                  </w:divsChild>
                                </w:div>
                                <w:div w:id="339310198">
                                  <w:marLeft w:val="0"/>
                                  <w:marRight w:val="0"/>
                                  <w:marTop w:val="0"/>
                                  <w:marBottom w:val="0"/>
                                  <w:divBdr>
                                    <w:top w:val="none" w:sz="0" w:space="0" w:color="auto"/>
                                    <w:left w:val="none" w:sz="0" w:space="0" w:color="auto"/>
                                    <w:bottom w:val="none" w:sz="0" w:space="0" w:color="auto"/>
                                    <w:right w:val="none" w:sz="0" w:space="0" w:color="auto"/>
                                  </w:divBdr>
                                  <w:divsChild>
                                    <w:div w:id="106123604">
                                      <w:marLeft w:val="0"/>
                                      <w:marRight w:val="0"/>
                                      <w:marTop w:val="0"/>
                                      <w:marBottom w:val="0"/>
                                      <w:divBdr>
                                        <w:top w:val="none" w:sz="0" w:space="0" w:color="auto"/>
                                        <w:left w:val="none" w:sz="0" w:space="0" w:color="auto"/>
                                        <w:bottom w:val="none" w:sz="0" w:space="0" w:color="auto"/>
                                        <w:right w:val="none" w:sz="0" w:space="0" w:color="auto"/>
                                      </w:divBdr>
                                      <w:divsChild>
                                        <w:div w:id="424107722">
                                          <w:marLeft w:val="0"/>
                                          <w:marRight w:val="0"/>
                                          <w:marTop w:val="0"/>
                                          <w:marBottom w:val="0"/>
                                          <w:divBdr>
                                            <w:top w:val="none" w:sz="0" w:space="0" w:color="auto"/>
                                            <w:left w:val="none" w:sz="0" w:space="0" w:color="auto"/>
                                            <w:bottom w:val="none" w:sz="0" w:space="0" w:color="auto"/>
                                            <w:right w:val="none" w:sz="0" w:space="0" w:color="auto"/>
                                          </w:divBdr>
                                          <w:divsChild>
                                            <w:div w:id="173743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yerevanzoo@gmai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C3DCEDF6-7BAB-424B-9EA5-132396A3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2022-05-18T15:20:00Z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